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84A57"/>
    <w:rsid w:val="00403AF3"/>
    <w:rsid w:val="00491D07"/>
    <w:rsid w:val="005110BE"/>
    <w:rsid w:val="00580373"/>
    <w:rsid w:val="005E7688"/>
    <w:rsid w:val="00621FB9"/>
    <w:rsid w:val="0063425B"/>
    <w:rsid w:val="00644221"/>
    <w:rsid w:val="00650CF4"/>
    <w:rsid w:val="0077381D"/>
    <w:rsid w:val="00774B2C"/>
    <w:rsid w:val="007B40EC"/>
    <w:rsid w:val="0085695E"/>
    <w:rsid w:val="008D2B51"/>
    <w:rsid w:val="00984213"/>
    <w:rsid w:val="009B5C1B"/>
    <w:rsid w:val="00A97AD7"/>
    <w:rsid w:val="00AE15F8"/>
    <w:rsid w:val="00B20E4E"/>
    <w:rsid w:val="00BC4F24"/>
    <w:rsid w:val="00BE6A6C"/>
    <w:rsid w:val="00C17182"/>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B59606-728B-40C1-986D-60168F7C3AB3}">
  <ds:schemaRefs>
    <ds:schemaRef ds:uri="http://schemas.openxmlformats.org/package/2006/metadata/core-properties"/>
    <ds:schemaRef ds:uri="http://schemas.microsoft.com/office/2006/documentManagement/types"/>
    <ds:schemaRef ds:uri="http://purl.org/dc/terms/"/>
    <ds:schemaRef ds:uri="c4e68da5-c55f-403f-85ca-1c4bc7335b8b"/>
    <ds:schemaRef ds:uri="http://schemas.microsoft.com/office/infopath/2007/PartnerControls"/>
    <ds:schemaRef ds:uri="http://purl.org/dc/dcmitype/"/>
    <ds:schemaRef ds:uri="http://schemas.microsoft.com/office/2006/metadata/properties"/>
    <ds:schemaRef ds:uri="http://www.w3.org/XML/1998/namespace"/>
    <ds:schemaRef ds:uri="http://purl.org/dc/elements/1.1/"/>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28</Pages>
  <Words>11149</Words>
  <Characters>77933</Characters>
  <Application>Microsoft Office Word</Application>
  <DocSecurity>4</DocSecurity>
  <Lines>2226</Lines>
  <Paragraphs>809</Paragraphs>
  <ScaleCrop>false</ScaleCrop>
  <Company/>
  <LinksUpToDate>false</LinksUpToDate>
  <CharactersWithSpaces>88273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2</cp:revision>
  <dcterms:created xsi:type="dcterms:W3CDTF">2026-03-30T11:27:00Z</dcterms:created>
  <dcterms:modified xsi:type="dcterms:W3CDTF">2026-03-30T11:27:00Z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